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78D6" w14:textId="3246534E" w:rsidR="005F6AA0" w:rsidRPr="004B5CF4" w:rsidRDefault="005F6AA0" w:rsidP="004B5CF4">
      <w:pPr>
        <w:spacing w:before="92"/>
        <w:ind w:left="147"/>
        <w:rPr>
          <w:rFonts w:asciiTheme="minorHAnsi" w:hAnsiTheme="minorHAnsi" w:cstheme="minorHAnsi"/>
          <w:sz w:val="22"/>
          <w:szCs w:val="22"/>
        </w:rPr>
      </w:pPr>
    </w:p>
    <w:p w14:paraId="5503727F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004C5A4B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0C308ECB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3DE2C748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4003EC97" w14:textId="77777777" w:rsidR="005F6AA0" w:rsidRPr="004B5CF4" w:rsidRDefault="005F6AA0" w:rsidP="004B5CF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198266F" w14:textId="77777777" w:rsidR="005F6AA0" w:rsidRPr="004B5CF4" w:rsidRDefault="004B5CF4" w:rsidP="004B5CF4">
      <w:pPr>
        <w:spacing w:before="31"/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Arial" w:hAnsiTheme="minorHAnsi" w:cstheme="minorHAnsi"/>
          <w:b/>
          <w:sz w:val="22"/>
          <w:szCs w:val="22"/>
        </w:rPr>
        <w:t>INTERMED</w:t>
      </w:r>
      <w:r w:rsidRPr="004B5C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4B5CF4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4B5C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SENIOR</w:t>
      </w:r>
      <w:r w:rsidRPr="004B5C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EGAL</w:t>
      </w:r>
      <w:r w:rsidRPr="004B5C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ADM</w:t>
      </w:r>
      <w:r w:rsidRPr="004B5C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4B5C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TRATIVE</w:t>
      </w:r>
      <w:r w:rsidRPr="004B5CF4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ASSISTANT</w:t>
      </w:r>
      <w:r w:rsidRPr="004B5C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B5C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FAMILY</w:t>
      </w:r>
      <w:r w:rsidRPr="004B5C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AW</w:t>
      </w:r>
    </w:p>
    <w:p w14:paraId="75075866" w14:textId="77777777" w:rsidR="005F6AA0" w:rsidRPr="004B5CF4" w:rsidRDefault="005F6AA0" w:rsidP="004B5C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D7266F" w14:textId="77777777" w:rsidR="005F6AA0" w:rsidRPr="004B5CF4" w:rsidRDefault="004B5CF4" w:rsidP="004B5CF4">
      <w:pPr>
        <w:ind w:left="1040" w:right="1034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Arial" w:hAnsiTheme="minorHAnsi" w:cstheme="minorHAnsi"/>
          <w:sz w:val="22"/>
          <w:szCs w:val="22"/>
        </w:rPr>
        <w:t>We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are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currently</w:t>
      </w:r>
      <w:r w:rsidRPr="004B5C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recruiting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for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in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5CF4">
        <w:rPr>
          <w:rFonts w:asciiTheme="minorHAnsi" w:eastAsia="Arial" w:hAnsiTheme="minorHAnsi" w:cstheme="minorHAnsi"/>
          <w:sz w:val="22"/>
          <w:szCs w:val="22"/>
        </w:rPr>
        <w:t>ermediate</w:t>
      </w:r>
      <w:r w:rsidRPr="004B5C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to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senior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level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Legal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4B5C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Assistant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to join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our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Family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Law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practice</w:t>
      </w:r>
      <w:r w:rsidRPr="004B5C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group.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5CF4">
        <w:rPr>
          <w:rFonts w:asciiTheme="minorHAnsi" w:eastAsia="Arial" w:hAnsiTheme="minorHAnsi" w:cstheme="minorHAnsi"/>
          <w:sz w:val="22"/>
          <w:szCs w:val="22"/>
        </w:rPr>
        <w:t>he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succ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5CF4">
        <w:rPr>
          <w:rFonts w:asciiTheme="minorHAnsi" w:eastAsia="Arial" w:hAnsiTheme="minorHAnsi" w:cstheme="minorHAnsi"/>
          <w:sz w:val="22"/>
          <w:szCs w:val="22"/>
        </w:rPr>
        <w:t>ss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4B5CF4">
        <w:rPr>
          <w:rFonts w:asciiTheme="minorHAnsi" w:eastAsia="Arial" w:hAnsiTheme="minorHAnsi" w:cstheme="minorHAnsi"/>
          <w:sz w:val="22"/>
          <w:szCs w:val="22"/>
        </w:rPr>
        <w:t>ul</w:t>
      </w:r>
      <w:r w:rsidRPr="004B5C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candidate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will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be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able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to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work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in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team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and will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also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be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able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to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work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in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other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ar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5CF4">
        <w:rPr>
          <w:rFonts w:asciiTheme="minorHAnsi" w:eastAsia="Arial" w:hAnsiTheme="minorHAnsi" w:cstheme="minorHAnsi"/>
          <w:sz w:val="22"/>
          <w:szCs w:val="22"/>
        </w:rPr>
        <w:t>as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insur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z w:val="22"/>
          <w:szCs w:val="22"/>
        </w:rPr>
        <w:t>nce</w:t>
      </w:r>
      <w:r w:rsidRPr="004B5C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law.</w:t>
      </w:r>
    </w:p>
    <w:p w14:paraId="19EA4106" w14:textId="77777777" w:rsidR="005F6AA0" w:rsidRPr="004B5CF4" w:rsidRDefault="005F6AA0" w:rsidP="004B5C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CD4EB5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41515331" w14:textId="77777777" w:rsidR="005F6AA0" w:rsidRPr="004B5CF4" w:rsidRDefault="004B5CF4" w:rsidP="004B5CF4">
      <w:pPr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  <w:r w:rsidRPr="004B5CF4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required:</w:t>
      </w:r>
    </w:p>
    <w:p w14:paraId="67F145AE" w14:textId="77777777" w:rsidR="005F6AA0" w:rsidRPr="004B5CF4" w:rsidRDefault="005F6AA0" w:rsidP="004B5C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E0B1DF9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5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or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more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years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litig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z w:val="22"/>
          <w:szCs w:val="22"/>
        </w:rPr>
        <w:t>tion</w:t>
      </w:r>
      <w:r w:rsidRPr="004B5C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experience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as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5CF4">
        <w:rPr>
          <w:rFonts w:asciiTheme="minorHAnsi" w:eastAsia="Arial" w:hAnsiTheme="minorHAnsi" w:cstheme="minorHAnsi"/>
          <w:sz w:val="22"/>
          <w:szCs w:val="22"/>
        </w:rPr>
        <w:t>gal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4B5C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Assis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5CF4">
        <w:rPr>
          <w:rFonts w:asciiTheme="minorHAnsi" w:eastAsia="Arial" w:hAnsiTheme="minorHAnsi" w:cstheme="minorHAnsi"/>
          <w:sz w:val="22"/>
          <w:szCs w:val="22"/>
        </w:rPr>
        <w:t>ant;</w:t>
      </w:r>
    </w:p>
    <w:p w14:paraId="7B89934C" w14:textId="77777777" w:rsidR="005F6AA0" w:rsidRPr="004B5CF4" w:rsidRDefault="005F6AA0" w:rsidP="004B5C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E4D380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Several</w:t>
      </w:r>
      <w:r w:rsidRPr="004B5C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ye</w:t>
      </w:r>
      <w:r w:rsidRPr="004B5C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z w:val="22"/>
          <w:szCs w:val="22"/>
        </w:rPr>
        <w:t>rs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current</w:t>
      </w:r>
      <w:r w:rsidRPr="004B5C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experience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working</w:t>
      </w:r>
      <w:r w:rsidRPr="004B5C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in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family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law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B5CF4">
        <w:rPr>
          <w:rFonts w:asciiTheme="minorHAnsi" w:eastAsia="Arial" w:hAnsiTheme="minorHAnsi" w:cstheme="minorHAnsi"/>
          <w:sz w:val="22"/>
          <w:szCs w:val="22"/>
        </w:rPr>
        <w:t>ractice;</w:t>
      </w:r>
    </w:p>
    <w:p w14:paraId="5092D04F" w14:textId="77777777" w:rsidR="005F6AA0" w:rsidRPr="004B5CF4" w:rsidRDefault="005F6AA0" w:rsidP="004B5C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4E3560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Knowledge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the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new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Family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Law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Act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(2013);</w:t>
      </w:r>
    </w:p>
    <w:p w14:paraId="72627312" w14:textId="77777777" w:rsidR="005F6AA0" w:rsidRPr="004B5CF4" w:rsidRDefault="005F6AA0" w:rsidP="004B5C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5E57984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Excellent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grammar,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spe</w:t>
      </w:r>
      <w:r w:rsidRPr="004B5CF4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4B5CF4">
        <w:rPr>
          <w:rFonts w:asciiTheme="minorHAnsi" w:eastAsia="Arial" w:hAnsiTheme="minorHAnsi" w:cstheme="minorHAnsi"/>
          <w:sz w:val="22"/>
          <w:szCs w:val="22"/>
        </w:rPr>
        <w:t>ling</w:t>
      </w:r>
      <w:r w:rsidRPr="004B5C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and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pr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5CF4">
        <w:rPr>
          <w:rFonts w:asciiTheme="minorHAnsi" w:eastAsia="Arial" w:hAnsiTheme="minorHAnsi" w:cstheme="minorHAnsi"/>
          <w:sz w:val="22"/>
          <w:szCs w:val="22"/>
        </w:rPr>
        <w:t>ofreading</w:t>
      </w:r>
      <w:r w:rsidRPr="004B5C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skills;</w:t>
      </w:r>
    </w:p>
    <w:p w14:paraId="0F73A016" w14:textId="77777777" w:rsidR="005F6AA0" w:rsidRPr="004B5CF4" w:rsidRDefault="005F6AA0" w:rsidP="004B5C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D12B61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Very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strong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organizatio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5CF4">
        <w:rPr>
          <w:rFonts w:asciiTheme="minorHAnsi" w:eastAsia="Arial" w:hAnsiTheme="minorHAnsi" w:cstheme="minorHAnsi"/>
          <w:sz w:val="22"/>
          <w:szCs w:val="22"/>
        </w:rPr>
        <w:t>al</w:t>
      </w:r>
      <w:r w:rsidRPr="004B5C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skills;</w:t>
      </w:r>
    </w:p>
    <w:p w14:paraId="307A1BB4" w14:textId="77777777" w:rsidR="005F6AA0" w:rsidRPr="004B5CF4" w:rsidRDefault="005F6AA0" w:rsidP="004B5C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7859EB5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The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ability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5CF4">
        <w:rPr>
          <w:rFonts w:asciiTheme="minorHAnsi" w:eastAsia="Arial" w:hAnsiTheme="minorHAnsi" w:cstheme="minorHAnsi"/>
          <w:sz w:val="22"/>
          <w:szCs w:val="22"/>
        </w:rPr>
        <w:t>o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prioritize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work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and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meet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tight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de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z w:val="22"/>
          <w:szCs w:val="22"/>
        </w:rPr>
        <w:t>dlines;</w:t>
      </w:r>
    </w:p>
    <w:p w14:paraId="3C26692F" w14:textId="77777777" w:rsidR="005F6AA0" w:rsidRPr="004B5CF4" w:rsidRDefault="005F6AA0" w:rsidP="004B5C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9E0B57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professio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5CF4">
        <w:rPr>
          <w:rFonts w:asciiTheme="minorHAnsi" w:eastAsia="Arial" w:hAnsiTheme="minorHAnsi" w:cstheme="minorHAnsi"/>
          <w:sz w:val="22"/>
          <w:szCs w:val="22"/>
        </w:rPr>
        <w:t>al</w:t>
      </w:r>
      <w:r w:rsidRPr="004B5C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demeanour;</w:t>
      </w:r>
    </w:p>
    <w:p w14:paraId="5225C539" w14:textId="77777777" w:rsidR="005F6AA0" w:rsidRPr="004B5CF4" w:rsidRDefault="005F6AA0" w:rsidP="004B5C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0BF387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solid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kn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5CF4">
        <w:rPr>
          <w:rFonts w:asciiTheme="minorHAnsi" w:eastAsia="Arial" w:hAnsiTheme="minorHAnsi" w:cstheme="minorHAnsi"/>
          <w:sz w:val="22"/>
          <w:szCs w:val="22"/>
        </w:rPr>
        <w:t>wledge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MS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Office;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7B8A3105" w14:textId="77777777" w:rsidR="005F6AA0" w:rsidRPr="004B5CF4" w:rsidRDefault="005F6AA0" w:rsidP="004B5C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8788BF" w14:textId="77777777" w:rsidR="005F6AA0" w:rsidRPr="004B5CF4" w:rsidRDefault="004B5CF4" w:rsidP="004B5CF4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4B5CF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Knowledge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of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iManage,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Divorce</w:t>
      </w:r>
      <w:r w:rsidRPr="004B5C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Ma</w:t>
      </w:r>
      <w:r w:rsidRPr="004B5C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5CF4">
        <w:rPr>
          <w:rFonts w:asciiTheme="minorHAnsi" w:eastAsia="Arial" w:hAnsiTheme="minorHAnsi" w:cstheme="minorHAnsi"/>
          <w:sz w:val="22"/>
          <w:szCs w:val="22"/>
        </w:rPr>
        <w:t>e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and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Elite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would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be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c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5CF4">
        <w:rPr>
          <w:rFonts w:asciiTheme="minorHAnsi" w:eastAsia="Arial" w:hAnsiTheme="minorHAnsi" w:cstheme="minorHAnsi"/>
          <w:sz w:val="22"/>
          <w:szCs w:val="22"/>
        </w:rPr>
        <w:t>nsidered</w:t>
      </w:r>
      <w:r w:rsidRPr="004B5C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an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asset.</w:t>
      </w:r>
    </w:p>
    <w:p w14:paraId="0D95F203" w14:textId="77777777" w:rsidR="005F6AA0" w:rsidRPr="004B5CF4" w:rsidRDefault="005F6AA0" w:rsidP="004B5C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7222D9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51AFBCCB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7C258C69" w14:textId="19EF4FC3" w:rsidR="005F6AA0" w:rsidRPr="004B5CF4" w:rsidRDefault="004B5CF4" w:rsidP="004B5CF4">
      <w:pPr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Arial" w:hAnsiTheme="minorHAnsi" w:cstheme="minorHAnsi"/>
          <w:sz w:val="22"/>
          <w:szCs w:val="22"/>
        </w:rPr>
        <w:t>To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apply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for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this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position,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please</w:t>
      </w:r>
      <w:r w:rsidRPr="004B5C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su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bm</w:t>
      </w:r>
      <w:r w:rsidRPr="004B5CF4">
        <w:rPr>
          <w:rFonts w:asciiTheme="minorHAnsi" w:eastAsia="Arial" w:hAnsiTheme="minorHAnsi" w:cstheme="minorHAnsi"/>
          <w:sz w:val="22"/>
          <w:szCs w:val="22"/>
        </w:rPr>
        <w:t>it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your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re</w:t>
      </w:r>
      <w:r w:rsidRPr="004B5CF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B5CF4">
        <w:rPr>
          <w:rFonts w:asciiTheme="minorHAnsi" w:eastAsia="Arial" w:hAnsiTheme="minorHAnsi" w:cstheme="minorHAnsi"/>
          <w:sz w:val="22"/>
          <w:szCs w:val="22"/>
        </w:rPr>
        <w:t>ume</w:t>
      </w:r>
      <w:r w:rsidRPr="004B5C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via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4B5CF4">
        <w:rPr>
          <w:rFonts w:asciiTheme="minorHAnsi" w:eastAsia="Arial" w:hAnsiTheme="minorHAnsi" w:cstheme="minorHAnsi"/>
          <w:sz w:val="22"/>
          <w:szCs w:val="22"/>
        </w:rPr>
        <w:t>ail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to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HR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Assistant,</w:t>
      </w:r>
      <w:r w:rsidRPr="004B5C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Dewi</w:t>
      </w:r>
      <w:r w:rsidRPr="004B5C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b/>
          <w:sz w:val="22"/>
          <w:szCs w:val="22"/>
        </w:rPr>
        <w:t>Kuipers</w:t>
      </w:r>
    </w:p>
    <w:p w14:paraId="47889C18" w14:textId="77777777" w:rsidR="005F6AA0" w:rsidRPr="004B5CF4" w:rsidRDefault="005F6AA0" w:rsidP="004B5CF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ED9199C" w14:textId="77777777" w:rsidR="005F6AA0" w:rsidRPr="004B5CF4" w:rsidRDefault="004B5CF4" w:rsidP="004B5CF4">
      <w:pPr>
        <w:spacing w:before="31"/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Arial" w:hAnsiTheme="minorHAnsi" w:cstheme="minorHAnsi"/>
          <w:sz w:val="22"/>
          <w:szCs w:val="22"/>
        </w:rPr>
        <w:t>All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submiss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5CF4">
        <w:rPr>
          <w:rFonts w:asciiTheme="minorHAnsi" w:eastAsia="Arial" w:hAnsiTheme="minorHAnsi" w:cstheme="minorHAnsi"/>
          <w:sz w:val="22"/>
          <w:szCs w:val="22"/>
        </w:rPr>
        <w:t>ons</w:t>
      </w:r>
      <w:r w:rsidRPr="004B5C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will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be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z w:val="22"/>
          <w:szCs w:val="22"/>
        </w:rPr>
        <w:t>cknowledg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5CF4">
        <w:rPr>
          <w:rFonts w:asciiTheme="minorHAnsi" w:eastAsia="Arial" w:hAnsiTheme="minorHAnsi" w:cstheme="minorHAnsi"/>
          <w:sz w:val="22"/>
          <w:szCs w:val="22"/>
        </w:rPr>
        <w:t>d;</w:t>
      </w:r>
      <w:r w:rsidRPr="004B5C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however</w:t>
      </w:r>
      <w:r w:rsidRPr="004B5C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only</w:t>
      </w:r>
      <w:r w:rsidRPr="004B5C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those</w:t>
      </w:r>
      <w:r w:rsidRPr="004B5C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selected</w:t>
      </w:r>
      <w:r w:rsidRPr="004B5C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for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5CF4">
        <w:rPr>
          <w:rFonts w:asciiTheme="minorHAnsi" w:eastAsia="Arial" w:hAnsiTheme="minorHAnsi" w:cstheme="minorHAnsi"/>
          <w:sz w:val="22"/>
          <w:szCs w:val="22"/>
        </w:rPr>
        <w:t>n</w:t>
      </w:r>
      <w:r w:rsidRPr="004B5C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interview</w:t>
      </w:r>
      <w:r w:rsidRPr="004B5C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will</w:t>
      </w:r>
      <w:r w:rsidRPr="004B5C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5CF4">
        <w:rPr>
          <w:rFonts w:asciiTheme="minorHAnsi" w:eastAsia="Arial" w:hAnsiTheme="minorHAnsi" w:cstheme="minorHAnsi"/>
          <w:sz w:val="22"/>
          <w:szCs w:val="22"/>
        </w:rPr>
        <w:t>be</w:t>
      </w:r>
    </w:p>
    <w:p w14:paraId="49B86E28" w14:textId="77777777" w:rsidR="005F6AA0" w:rsidRPr="004B5CF4" w:rsidRDefault="005F6AA0" w:rsidP="004B5C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366D15E" w14:textId="77777777" w:rsidR="005F6AA0" w:rsidRPr="004B5CF4" w:rsidRDefault="004B5CF4" w:rsidP="004B5CF4">
      <w:pPr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4B5CF4">
        <w:rPr>
          <w:rFonts w:asciiTheme="minorHAnsi" w:eastAsia="Arial" w:hAnsiTheme="minorHAnsi" w:cstheme="minorHAnsi"/>
          <w:position w:val="-1"/>
          <w:sz w:val="22"/>
          <w:szCs w:val="22"/>
        </w:rPr>
        <w:t>contacted.</w:t>
      </w:r>
    </w:p>
    <w:p w14:paraId="5A7ADF02" w14:textId="77777777" w:rsidR="005F6AA0" w:rsidRPr="004B5CF4" w:rsidRDefault="005F6AA0" w:rsidP="004B5C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CA4417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08A30392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70CCAA03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76A33B35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6F2365D9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3C0730F1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7AED51CF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7D685E3E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27F46E08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672DE5F9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66DC5CB8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2EDDE1D3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112D3379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0E1C57F1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706667C1" w14:textId="77777777" w:rsidR="005F6AA0" w:rsidRPr="004B5CF4" w:rsidRDefault="005F6AA0" w:rsidP="004B5CF4">
      <w:pPr>
        <w:rPr>
          <w:rFonts w:asciiTheme="minorHAnsi" w:hAnsiTheme="minorHAnsi" w:cstheme="minorHAnsi"/>
          <w:sz w:val="22"/>
          <w:szCs w:val="22"/>
        </w:rPr>
      </w:pPr>
    </w:p>
    <w:p w14:paraId="23A74197" w14:textId="77777777" w:rsidR="005F6AA0" w:rsidRPr="004B5CF4" w:rsidRDefault="004B5CF4" w:rsidP="004B5CF4">
      <w:pPr>
        <w:ind w:left="118"/>
        <w:rPr>
          <w:rFonts w:asciiTheme="minorHAnsi" w:hAnsiTheme="minorHAnsi" w:cstheme="minorHAnsi"/>
          <w:sz w:val="22"/>
          <w:szCs w:val="22"/>
        </w:rPr>
      </w:pPr>
      <w:r w:rsidRPr="004B5CF4">
        <w:rPr>
          <w:rFonts w:asciiTheme="minorHAnsi" w:hAnsiTheme="minorHAnsi" w:cstheme="minorHAnsi"/>
          <w:sz w:val="22"/>
          <w:szCs w:val="22"/>
        </w:rPr>
        <w:lastRenderedPageBreak/>
        <w:pict w14:anchorId="3BCC8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56.75pt;height:23.45pt">
            <v:imagedata r:id="rId5" o:title=""/>
          </v:shape>
        </w:pict>
      </w:r>
    </w:p>
    <w:p w14:paraId="628BF5AD" w14:textId="77777777" w:rsidR="005F6AA0" w:rsidRPr="004B5CF4" w:rsidRDefault="005F6AA0" w:rsidP="004B5C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5CD40D" w14:textId="77777777" w:rsidR="005F6AA0" w:rsidRPr="004B5CF4" w:rsidRDefault="004B5CF4" w:rsidP="004B5CF4">
      <w:pPr>
        <w:spacing w:before="24"/>
        <w:ind w:left="1040"/>
        <w:rPr>
          <w:rFonts w:asciiTheme="minorHAnsi" w:eastAsia="Calibri" w:hAnsiTheme="minorHAnsi" w:cstheme="minorHAnsi"/>
          <w:sz w:val="22"/>
          <w:szCs w:val="22"/>
        </w:rPr>
      </w:pPr>
      <w:r w:rsidRPr="004B5CF4">
        <w:rPr>
          <w:rFonts w:asciiTheme="minorHAnsi" w:eastAsia="Calibri" w:hAnsiTheme="minorHAnsi" w:cstheme="minorHAnsi"/>
          <w:sz w:val="22"/>
          <w:szCs w:val="22"/>
        </w:rPr>
        <w:t>Document1</w:t>
      </w:r>
    </w:p>
    <w:sectPr w:rsidR="005F6AA0" w:rsidRPr="004B5CF4">
      <w:type w:val="continuous"/>
      <w:pgSz w:w="12240" w:h="15840"/>
      <w:pgMar w:top="340" w:right="460" w:bottom="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B77CB"/>
    <w:multiLevelType w:val="multilevel"/>
    <w:tmpl w:val="E834D0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A0"/>
    <w:rsid w:val="004B5CF4"/>
    <w:rsid w:val="005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F545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2021-06-11T14:22:00Z</dcterms:created>
  <dcterms:modified xsi:type="dcterms:W3CDTF">2021-06-11T14:23:00Z</dcterms:modified>
</cp:coreProperties>
</file>